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79"/>
        <w:gridCol w:w="638"/>
        <w:gridCol w:w="142"/>
        <w:gridCol w:w="779"/>
        <w:gridCol w:w="780"/>
        <w:gridCol w:w="142"/>
        <w:gridCol w:w="638"/>
        <w:gridCol w:w="779"/>
        <w:gridCol w:w="780"/>
        <w:gridCol w:w="779"/>
        <w:gridCol w:w="780"/>
        <w:gridCol w:w="780"/>
      </w:tblGrid>
      <w:tr w:rsidR="00183989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284" w:type="dxa"/>
            <w:gridSpan w:val="13"/>
            <w:tcBorders>
              <w:bottom w:val="single" w:sz="12" w:space="0" w:color="auto"/>
            </w:tcBorders>
          </w:tcPr>
          <w:p w:rsidR="00183989" w:rsidRDefault="00183989">
            <w:pPr>
              <w:pStyle w:val="Kopfzeile"/>
              <w:rPr>
                <w:rFonts w:ascii="Arial" w:hAnsi="Arial"/>
                <w:b/>
                <w:sz w:val="32"/>
              </w:rPr>
            </w:pPr>
            <w:proofErr w:type="spellStart"/>
            <w:r>
              <w:rPr>
                <w:rFonts w:ascii="Arial" w:hAnsi="Arial"/>
                <w:b/>
                <w:sz w:val="32"/>
              </w:rPr>
              <w:t>Teilnehmer</w:t>
            </w:r>
            <w:proofErr w:type="spellEnd"/>
            <w:r>
              <w:rPr>
                <w:rFonts w:ascii="Arial" w:hAnsi="Arial"/>
                <w:b/>
                <w:sz w:val="32"/>
              </w:rPr>
              <w:t xml:space="preserve"> - </w:t>
            </w:r>
            <w:proofErr w:type="spellStart"/>
            <w:r>
              <w:rPr>
                <w:rFonts w:ascii="Arial" w:hAnsi="Arial"/>
                <w:b/>
                <w:sz w:val="32"/>
              </w:rPr>
              <w:t>Präsenzliste</w:t>
            </w:r>
            <w:proofErr w:type="spellEnd"/>
          </w:p>
        </w:tc>
      </w:tr>
      <w:tr w:rsidR="00183989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2905" w:type="dxa"/>
            <w:gridSpan w:val="3"/>
            <w:tcBorders>
              <w:top w:val="single" w:sz="12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  <w:r>
              <w:rPr>
                <w:color w:val="000000"/>
                <w:spacing w:val="0"/>
              </w:rPr>
              <w:t>Regatta: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  <w:r>
              <w:rPr>
                <w:color w:val="000000"/>
                <w:spacing w:val="0"/>
              </w:rPr>
              <w:t>Datum:</w:t>
            </w:r>
          </w:p>
        </w:tc>
        <w:tc>
          <w:tcPr>
            <w:tcW w:w="4536" w:type="dxa"/>
            <w:gridSpan w:val="6"/>
            <w:tcBorders>
              <w:top w:val="single" w:sz="12" w:space="0" w:color="auto"/>
            </w:tcBorders>
          </w:tcPr>
          <w:p w:rsidR="00183989" w:rsidRDefault="00010AEE">
            <w:pPr>
              <w:pStyle w:val="Kopfzeile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Verantwortliche</w:t>
            </w:r>
            <w:proofErr w:type="spellEnd"/>
            <w:r>
              <w:rPr>
                <w:rFonts w:ascii="Arial" w:hAnsi="Arial"/>
                <w:sz w:val="22"/>
              </w:rPr>
              <w:t xml:space="preserve">(r) </w:t>
            </w:r>
            <w:proofErr w:type="spellStart"/>
            <w:r>
              <w:rPr>
                <w:rFonts w:ascii="Arial" w:hAnsi="Arial"/>
                <w:sz w:val="22"/>
              </w:rPr>
              <w:t>Wettf’K</w:t>
            </w:r>
            <w:proofErr w:type="spellEnd"/>
            <w:r w:rsidR="00183989">
              <w:rPr>
                <w:rFonts w:ascii="Arial" w:hAnsi="Arial"/>
                <w:sz w:val="22"/>
              </w:rPr>
              <w:t>:</w:t>
            </w:r>
          </w:p>
        </w:tc>
      </w:tr>
      <w:tr w:rsidR="001839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8" w:type="dxa"/>
          </w:tcPr>
          <w:p w:rsidR="00183989" w:rsidRDefault="00183989">
            <w:pPr>
              <w:rPr>
                <w:b/>
                <w:color w:val="000000"/>
                <w:spacing w:val="0"/>
              </w:rPr>
            </w:pPr>
          </w:p>
        </w:tc>
        <w:tc>
          <w:tcPr>
            <w:tcW w:w="7796" w:type="dxa"/>
            <w:gridSpan w:val="12"/>
          </w:tcPr>
          <w:p w:rsidR="00183989" w:rsidRDefault="00183989">
            <w:pPr>
              <w:rPr>
                <w:color w:val="000000"/>
                <w:spacing w:val="0"/>
              </w:rPr>
            </w:pPr>
            <w:r>
              <w:rPr>
                <w:color w:val="000000"/>
                <w:spacing w:val="0"/>
              </w:rPr>
              <w:tab/>
            </w:r>
            <w:r>
              <w:rPr>
                <w:color w:val="000000"/>
                <w:spacing w:val="0"/>
              </w:rPr>
              <w:tab/>
              <w:t>Wettfahrt Nr.:</w:t>
            </w:r>
            <w:r>
              <w:rPr>
                <w:b/>
                <w:color w:val="000000"/>
                <w:spacing w:val="0"/>
              </w:rPr>
              <w:tab/>
            </w:r>
            <w:r>
              <w:rPr>
                <w:b/>
                <w:color w:val="000000"/>
                <w:spacing w:val="0"/>
              </w:rPr>
              <w:tab/>
            </w:r>
            <w:r>
              <w:rPr>
                <w:color w:val="000000"/>
                <w:spacing w:val="0"/>
              </w:rPr>
              <w:t>bzw. Start Nr.:</w:t>
            </w: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b/>
                <w:color w:val="000000"/>
                <w:spacing w:val="0"/>
                <w:sz w:val="24"/>
              </w:rPr>
            </w:pPr>
            <w:r>
              <w:rPr>
                <w:b/>
                <w:color w:val="000000"/>
                <w:spacing w:val="0"/>
                <w:sz w:val="24"/>
              </w:rPr>
              <w:t>Segel Nr.</w:t>
            </w: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gridSpan w:val="2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gridSpan w:val="2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tcBorders>
              <w:top w:val="single" w:sz="18" w:space="0" w:color="auto"/>
            </w:tcBorders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  <w:gridSpan w:val="2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</w:tbl>
    <w:p w:rsidR="00183989" w:rsidRDefault="00183989">
      <w:pPr>
        <w:rPr>
          <w:color w:val="000000"/>
          <w:sz w:val="20"/>
        </w:rPr>
      </w:pPr>
    </w:p>
    <w:p w:rsidR="00183989" w:rsidRDefault="00183989">
      <w:pPr>
        <w:rPr>
          <w:spacing w:val="0"/>
        </w:rPr>
      </w:pPr>
      <w:r>
        <w:rPr>
          <w:color w:val="000000"/>
          <w:sz w:val="20"/>
        </w:rPr>
        <w:br w:type="page"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</w:r>
      <w:r>
        <w:rPr>
          <w:spacing w:val="0"/>
        </w:rPr>
        <w:tab/>
        <w:t>Fortsetzung - Seite 2</w:t>
      </w:r>
    </w:p>
    <w:p w:rsidR="00183989" w:rsidRDefault="00183989">
      <w:pPr>
        <w:rPr>
          <w:spacing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1839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8" w:type="dxa"/>
          </w:tcPr>
          <w:p w:rsidR="00183989" w:rsidRDefault="00183989">
            <w:pPr>
              <w:rPr>
                <w:b/>
                <w:color w:val="000000"/>
                <w:spacing w:val="0"/>
              </w:rPr>
            </w:pPr>
          </w:p>
        </w:tc>
        <w:tc>
          <w:tcPr>
            <w:tcW w:w="7796" w:type="dxa"/>
            <w:gridSpan w:val="10"/>
          </w:tcPr>
          <w:p w:rsidR="00183989" w:rsidRDefault="00183989">
            <w:pPr>
              <w:rPr>
                <w:color w:val="000000"/>
                <w:spacing w:val="0"/>
              </w:rPr>
            </w:pPr>
            <w:r>
              <w:rPr>
                <w:color w:val="000000"/>
                <w:spacing w:val="0"/>
              </w:rPr>
              <w:tab/>
            </w:r>
            <w:r>
              <w:rPr>
                <w:color w:val="000000"/>
                <w:spacing w:val="0"/>
              </w:rPr>
              <w:tab/>
              <w:t>Wettfahrt Nr.:</w:t>
            </w:r>
            <w:r>
              <w:rPr>
                <w:b/>
                <w:color w:val="000000"/>
                <w:spacing w:val="0"/>
              </w:rPr>
              <w:tab/>
            </w:r>
            <w:r>
              <w:rPr>
                <w:b/>
                <w:color w:val="000000"/>
                <w:spacing w:val="0"/>
              </w:rPr>
              <w:tab/>
            </w:r>
            <w:r>
              <w:rPr>
                <w:color w:val="000000"/>
                <w:spacing w:val="0"/>
              </w:rPr>
              <w:t>bzw. Start Nr.:</w:t>
            </w: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b/>
                <w:color w:val="000000"/>
                <w:spacing w:val="0"/>
                <w:sz w:val="24"/>
              </w:rPr>
            </w:pPr>
            <w:r>
              <w:rPr>
                <w:b/>
                <w:color w:val="000000"/>
                <w:spacing w:val="0"/>
                <w:sz w:val="24"/>
              </w:rPr>
              <w:t>Segel Nr.</w:t>
            </w: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79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  <w:tc>
          <w:tcPr>
            <w:tcW w:w="780" w:type="dxa"/>
            <w:tcBorders>
              <w:bottom w:val="single" w:sz="18" w:space="0" w:color="auto"/>
            </w:tcBorders>
          </w:tcPr>
          <w:p w:rsidR="00183989" w:rsidRDefault="00183989">
            <w:pPr>
              <w:rPr>
                <w:color w:val="000000"/>
                <w:spacing w:val="0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  <w:tr w:rsidR="00183989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79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  <w:tc>
          <w:tcPr>
            <w:tcW w:w="780" w:type="dxa"/>
          </w:tcPr>
          <w:p w:rsidR="00183989" w:rsidRDefault="00183989">
            <w:pPr>
              <w:rPr>
                <w:color w:val="000000"/>
                <w:sz w:val="32"/>
              </w:rPr>
            </w:pPr>
          </w:p>
        </w:tc>
      </w:tr>
    </w:tbl>
    <w:p w:rsidR="00183989" w:rsidRDefault="00183989">
      <w:pPr>
        <w:rPr>
          <w:spacing w:val="0"/>
        </w:rPr>
      </w:pPr>
    </w:p>
    <w:sectPr w:rsidR="00183989">
      <w:pgSz w:w="11906" w:h="16838"/>
      <w:pgMar w:top="1134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4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0"/>
    <w:lvl w:ilvl="0">
      <w:start w:val="5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0"/>
    <w:lvl w:ilvl="0">
      <w:start w:val="1"/>
      <w:numFmt w:val="upperLetter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5" w15:restartNumberingAfterBreak="0">
    <w:nsid w:val="00000005"/>
    <w:multiLevelType w:val="singleLevel"/>
    <w:tmpl w:val="000000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6" w15:restartNumberingAfterBreak="0">
    <w:nsid w:val="00000006"/>
    <w:multiLevelType w:val="singleLevel"/>
    <w:tmpl w:val="000000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7" w15:restartNumberingAfterBreak="0">
    <w:nsid w:val="00000007"/>
    <w:multiLevelType w:val="singleLevel"/>
    <w:tmpl w:val="000F040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0000008"/>
    <w:multiLevelType w:val="singleLevel"/>
    <w:tmpl w:val="0000000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00000009"/>
    <w:multiLevelType w:val="singleLevel"/>
    <w:tmpl w:val="0000000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0000000A"/>
    <w:multiLevelType w:val="singleLevel"/>
    <w:tmpl w:val="0000000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000000B"/>
    <w:multiLevelType w:val="singleLevel"/>
    <w:tmpl w:val="0000000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06A813D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AEF348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CCE6D4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8B067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82879F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0616A5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23D2F7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7134CE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8C6620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910737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09E61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27165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54C53F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787022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86E0E1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C082E2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D05325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D9E1DA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3E3961F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76942C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4D9479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68622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900236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D293EB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4D1629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5193BD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89E330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8C3458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9B10A6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3C04D7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3E01CA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B220D2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EEF6B6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F843FE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3520307">
    <w:abstractNumId w:val="1"/>
  </w:num>
  <w:num w:numId="2" w16cid:durableId="407462431">
    <w:abstractNumId w:val="2"/>
  </w:num>
  <w:num w:numId="3" w16cid:durableId="504632727">
    <w:abstractNumId w:val="3"/>
  </w:num>
  <w:num w:numId="4" w16cid:durableId="2018147868">
    <w:abstractNumId w:val="4"/>
  </w:num>
  <w:num w:numId="5" w16cid:durableId="123189281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36"/>
        </w:rPr>
      </w:lvl>
    </w:lvlOverride>
  </w:num>
  <w:num w:numId="6" w16cid:durableId="1281259683">
    <w:abstractNumId w:val="5"/>
  </w:num>
  <w:num w:numId="7" w16cid:durableId="1428310714">
    <w:abstractNumId w:val="6"/>
  </w:num>
  <w:num w:numId="8" w16cid:durableId="322244529">
    <w:abstractNumId w:val="7"/>
  </w:num>
  <w:num w:numId="9" w16cid:durableId="921989113">
    <w:abstractNumId w:val="8"/>
  </w:num>
  <w:num w:numId="10" w16cid:durableId="1948996838">
    <w:abstractNumId w:val="9"/>
  </w:num>
  <w:num w:numId="11" w16cid:durableId="1094128976">
    <w:abstractNumId w:val="10"/>
  </w:num>
  <w:num w:numId="12" w16cid:durableId="1311207519">
    <w:abstractNumId w:val="11"/>
  </w:num>
  <w:num w:numId="13" w16cid:durableId="699942082">
    <w:abstractNumId w:val="26"/>
  </w:num>
  <w:num w:numId="14" w16cid:durableId="303895673">
    <w:abstractNumId w:val="32"/>
  </w:num>
  <w:num w:numId="15" w16cid:durableId="517816923">
    <w:abstractNumId w:val="45"/>
  </w:num>
  <w:num w:numId="16" w16cid:durableId="1668554483">
    <w:abstractNumId w:val="24"/>
  </w:num>
  <w:num w:numId="17" w16cid:durableId="84422826">
    <w:abstractNumId w:val="15"/>
  </w:num>
  <w:num w:numId="18" w16cid:durableId="815536629">
    <w:abstractNumId w:val="23"/>
  </w:num>
  <w:num w:numId="19" w16cid:durableId="271547182">
    <w:abstractNumId w:val="18"/>
  </w:num>
  <w:num w:numId="20" w16cid:durableId="1592617935">
    <w:abstractNumId w:val="16"/>
  </w:num>
  <w:num w:numId="21" w16cid:durableId="615992201">
    <w:abstractNumId w:val="40"/>
  </w:num>
  <w:num w:numId="22" w16cid:durableId="496002351">
    <w:abstractNumId w:val="39"/>
  </w:num>
  <w:num w:numId="23" w16cid:durableId="2007979450">
    <w:abstractNumId w:val="38"/>
  </w:num>
  <w:num w:numId="24" w16cid:durableId="459805751">
    <w:abstractNumId w:val="17"/>
  </w:num>
  <w:num w:numId="25" w16cid:durableId="1077946464">
    <w:abstractNumId w:val="41"/>
  </w:num>
  <w:num w:numId="26" w16cid:durableId="328676099">
    <w:abstractNumId w:val="25"/>
  </w:num>
  <w:num w:numId="27" w16cid:durableId="905918544">
    <w:abstractNumId w:val="22"/>
  </w:num>
  <w:num w:numId="28" w16cid:durableId="263416783">
    <w:abstractNumId w:val="21"/>
  </w:num>
  <w:num w:numId="29" w16cid:durableId="1101950800">
    <w:abstractNumId w:val="29"/>
  </w:num>
  <w:num w:numId="30" w16cid:durableId="592208072">
    <w:abstractNumId w:val="43"/>
  </w:num>
  <w:num w:numId="31" w16cid:durableId="795830737">
    <w:abstractNumId w:val="37"/>
  </w:num>
  <w:num w:numId="32" w16cid:durableId="1347173076">
    <w:abstractNumId w:val="33"/>
  </w:num>
  <w:num w:numId="33" w16cid:durableId="69620452">
    <w:abstractNumId w:val="20"/>
  </w:num>
  <w:num w:numId="34" w16cid:durableId="1099176757">
    <w:abstractNumId w:val="27"/>
  </w:num>
  <w:num w:numId="35" w16cid:durableId="54554381">
    <w:abstractNumId w:val="19"/>
  </w:num>
  <w:num w:numId="36" w16cid:durableId="448668238">
    <w:abstractNumId w:val="14"/>
  </w:num>
  <w:num w:numId="37" w16cid:durableId="1294826200">
    <w:abstractNumId w:val="36"/>
  </w:num>
  <w:num w:numId="38" w16cid:durableId="39676130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36"/>
        </w:rPr>
      </w:lvl>
    </w:lvlOverride>
  </w:num>
  <w:num w:numId="39" w16cid:durableId="1988702171">
    <w:abstractNumId w:val="28"/>
  </w:num>
  <w:num w:numId="40" w16cid:durableId="804004602">
    <w:abstractNumId w:val="35"/>
  </w:num>
  <w:num w:numId="41" w16cid:durableId="2105372137">
    <w:abstractNumId w:val="42"/>
  </w:num>
  <w:num w:numId="42" w16cid:durableId="1180436455">
    <w:abstractNumId w:val="31"/>
  </w:num>
  <w:num w:numId="43" w16cid:durableId="1753434589">
    <w:abstractNumId w:val="34"/>
  </w:num>
  <w:num w:numId="44" w16cid:durableId="1970668854">
    <w:abstractNumId w:val="13"/>
  </w:num>
  <w:num w:numId="45" w16cid:durableId="138309452">
    <w:abstractNumId w:val="12"/>
  </w:num>
  <w:num w:numId="46" w16cid:durableId="1984651115">
    <w:abstractNumId w:val="30"/>
  </w:num>
  <w:num w:numId="47" w16cid:durableId="137947648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EE"/>
    <w:rsid w:val="00010AEE"/>
    <w:rsid w:val="0018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9A78AD9-135B-43B1-A17D-043FE08A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pacing w:val="60"/>
      <w:sz w:val="22"/>
      <w:lang w:eastAsia="de-CH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703"/>
        <w:tab w:val="right" w:pos="9406"/>
      </w:tabs>
    </w:pPr>
    <w:rPr>
      <w:rFonts w:ascii="Times" w:eastAsia="Times" w:hAnsi="Times"/>
      <w:spacing w:val="0"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Teilnehmer - Präsenzliste</vt:lpstr>
    </vt:vector>
  </TitlesOfParts>
  <Company> 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Teilnehmer - Präsenzliste</dc:title>
  <dc:subject/>
  <dc:creator>Hannes Gubler</dc:creator>
  <cp:keywords/>
  <cp:lastModifiedBy>Hannes Gubler</cp:lastModifiedBy>
  <cp:revision>4</cp:revision>
  <dcterms:created xsi:type="dcterms:W3CDTF">2024-04-03T16:25:00Z</dcterms:created>
  <dcterms:modified xsi:type="dcterms:W3CDTF">2024-04-03T16:25:00Z</dcterms:modified>
</cp:coreProperties>
</file>